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Default ContentType="image/jpg" Extension="jpg"/>
  <Override ContentType="application/vnd.openxmlformats-officedocument.wordprocessingml.footer+xml" PartName="/word/footer2.xml"/>
  <Override ContentType="application/vnd.openxmlformats-officedocument.wordprocessingml.footer+xml" PartName="/word/footer3.xml"/>
  <Default ContentType="image/png" Extension="pn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5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group coordorigin="4433,1888" coordsize="344,330" style="position:absolute;margin-left:221.65pt;margin-top:94.3859pt;width:17.2pt;height:16.5pt;mso-position-horizontal-relative:page;mso-position-vertical-relative:paragraph;z-index:-1247">
            <v:shape coordorigin="4433,1888" coordsize="344,330" filled="f" path="m4433,2218l4777,2218,4777,1888,4433,1888,4433,2218xe" strokecolor="#000000" stroked="t" strokeweight="0.75024pt" style="position:absolute;left:4433;top:1888;width:344;height:330">
              <v:path arrowok="t"/>
            </v:shape>
            <w10:wrap type="none"/>
          </v:group>
        </w:pict>
      </w:r>
      <w:r>
        <w:pict>
          <v:group coordorigin="9642,1876" coordsize="344,330" style="position:absolute;margin-left:482.1pt;margin-top:93.7859pt;width:17.2pt;height:16.5pt;mso-position-horizontal-relative:page;mso-position-vertical-relative:paragraph;z-index:-1246">
            <v:shape coordorigin="9642,1876" coordsize="344,330" filled="f" path="m9642,2206l9986,2206,9986,1876,9642,1876,9642,2206xe" strokecolor="#000000" stroked="t" strokeweight="0.75024pt" style="position:absolute;left:9642;top:1876;width:344;height:330">
              <v:path arrowok="t"/>
            </v:shape>
            <w10:wrap type="none"/>
          </v:group>
        </w:pict>
      </w:r>
      <w:r>
        <w:pict>
          <v:shape filled="f" stroked="f" style="position:absolute;margin-left:63.454pt;margin-top:37.25pt;width:504.056pt;height:153pt;mso-position-horizontal-relative:page;mso-position-vertical-relative:page;z-index:-1245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246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34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3780" w:right="3776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hRule="exact" w:val="1126"/>
        </w:trPr>
        <w:tc>
          <w:tcPr>
            <w:tcW w:type="dxa" w:w="3159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auto" w:space="0" w:sz="6" w:val="nil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8" w:line="540" w:lineRule="atLeast"/>
              <w:ind w:firstLine="46" w:left="625" w:right="240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ú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6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type="dxa" w:w="823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auto" w:space="0" w:sz="6" w:val="nil"/>
            </w:tcBorders>
          </w:tcPr>
          <w:p>
            <w:pPr>
              <w:rPr>
                <w:sz w:val="22"/>
                <w:szCs w:val="22"/>
              </w:rPr>
              <w:jc w:val="left"/>
              <w:spacing w:before="18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  <w:jc w:val="left"/>
              <w:ind w:left="99"/>
            </w:pPr>
            <w:r>
              <w:rPr>
                <w:rFonts w:ascii="Times New Roman" w:cs="Times New Roman" w:eastAsia="Times New Roman" w:hAnsi="Times New Roman"/>
                <w:b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842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auto" w:space="0" w:sz="6" w:val="nil"/>
            </w:tcBorders>
          </w:tcPr>
          <w:p/>
        </w:tc>
        <w:tc>
          <w:tcPr>
            <w:tcW w:type="dxa" w:w="5245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8"/>
                <w:szCs w:val="28"/>
              </w:rPr>
              <w:jc w:val="left"/>
              <w:spacing w:before="1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82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</w:p>
        </w:tc>
      </w:tr>
      <w:tr>
        <w:trPr>
          <w:trHeight w:hRule="exact" w:val="409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53"/>
              <w:ind w:left="144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ascii="Arial" w:cs="Arial" w:eastAsia="Arial" w:hAnsi="Arial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CONTR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EJECUCIÓN</w:t>
            </w:r>
          </w:p>
        </w:tc>
      </w:tr>
      <w:tr>
        <w:trPr>
          <w:trHeight w:hRule="exact" w:val="44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75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trato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1301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</w:tr>
      <w:tr>
        <w:trPr>
          <w:trHeight w:hRule="exact" w:val="293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4"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4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5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tratis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VID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EJANDRO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ROA</w:t>
            </w:r>
            <w:r>
              <w:rPr>
                <w:rFonts w:ascii="Arial" w:cs="Arial" w:eastAsia="Arial" w:hAns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ED</w:t>
            </w:r>
            <w:r>
              <w:rPr>
                <w:rFonts w:ascii="Arial" w:cs="Arial" w:eastAsia="Arial" w:hAnsi="Arial"/>
                <w:spacing w:val="-4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NA</w:t>
            </w:r>
            <w:r>
              <w:rPr>
                <w:rFonts w:ascii="Arial" w:cs="Arial" w:eastAsia="Arial" w:hAns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hRule="exact" w:val="350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3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tifi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144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8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upe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vis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TOMAS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GUTI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AÑ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before="6"/>
              <w:ind w:left="71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Org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an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mo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SECR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ET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ARIA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RECREACION</w:t>
            </w:r>
          </w:p>
        </w:tc>
      </w:tr>
      <w:tr>
        <w:trPr>
          <w:trHeight w:hRule="exact" w:val="275"/>
        </w:trPr>
        <w:tc>
          <w:tcPr>
            <w:tcW w:type="dxa" w:w="10070"/>
            <w:gridSpan w:val="4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both"/>
              <w:spacing w:line="240" w:lineRule="exact"/>
              <w:ind w:left="71" w:right="1337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Objeto</w:t>
            </w:r>
            <w:r>
              <w:rPr>
                <w:rFonts w:ascii="Arial" w:cs="Arial" w:eastAsia="Arial" w:hAns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contrato:</w:t>
            </w:r>
            <w:r>
              <w:rPr>
                <w:rFonts w:ascii="Arial" w:cs="Arial" w:eastAsia="Arial" w:hAnsi="Arial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PRESTACIÓN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SERVICIOS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GESTIÓN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both"/>
              <w:spacing w:before="24" w:line="263" w:lineRule="auto"/>
              <w:ind w:left="71" w:right="458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SECRETARÍA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RECREACIÓN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PROYECTO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DENOMINADO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APOYO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EVENTOS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DEPORTIVOS,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RECREATIVOS,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ACTIVIDAD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FÍSICA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EMPODERAMIENTO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FEMENINO,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LOCAL,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NACIONAL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INTERNACIONAL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ENSANTIAGO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CALI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BP-26005304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hRule="exact" w:val="277"/>
        </w:trPr>
        <w:tc>
          <w:tcPr>
            <w:tcW w:type="dxa" w:w="10070"/>
            <w:gridSpan w:val="4"/>
            <w:vMerge w:val=""/>
            <w:tcBorders>
              <w:left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277"/>
        </w:trPr>
        <w:tc>
          <w:tcPr>
            <w:tcW w:type="dxa" w:w="10070"/>
            <w:gridSpan w:val="4"/>
            <w:vMerge w:val=""/>
            <w:tcBorders>
              <w:left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284"/>
        </w:trPr>
        <w:tc>
          <w:tcPr>
            <w:tcW w:type="dxa" w:w="10070"/>
            <w:gridSpan w:val="4"/>
            <w:vMerge w:val="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385"/>
        </w:trPr>
        <w:tc>
          <w:tcPr>
            <w:tcW w:type="dxa" w:w="3159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auto" w:space="0" w:sz="6" w:val="nil"/>
            </w:tcBorders>
            <w:shd w:color="auto" w:fill="D9D9D9" w:val="clear"/>
          </w:tcPr>
          <w:p/>
        </w:tc>
        <w:tc>
          <w:tcPr>
            <w:tcW w:type="dxa" w:w="823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auto" w:space="0" w:sz="6" w:val="nil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62"/>
              <w:ind w:left="507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42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auto" w:space="0" w:sz="6" w:val="nil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62"/>
              <w:ind w:left="114" w:right="-74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</w:p>
        </w:tc>
        <w:tc>
          <w:tcPr>
            <w:tcW w:type="dxa" w:w="5245"/>
            <w:tcBorders>
              <w:top w:color="000000" w:space="0" w:sz="6" w:val="single"/>
              <w:left w:color="auto" w:space="0" w:sz="6" w:val="nil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62"/>
              <w:ind w:left="18"/>
            </w:pP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JURÍDICO</w:t>
            </w:r>
          </w:p>
        </w:tc>
      </w:tr>
      <w:tr>
        <w:trPr>
          <w:trHeight w:hRule="exact" w:val="347"/>
        </w:trPr>
        <w:tc>
          <w:tcPr>
            <w:tcW w:type="dxa" w:w="4825"/>
            <w:gridSpan w:val="3"/>
            <w:tcBorders>
              <w:top w:color="000000" w:space="0" w:sz="6" w:val="single"/>
              <w:left w:color="000000" w:space="0" w:sz="6" w:val="single"/>
              <w:bottom w:color="auto" w:space="0" w:sz="6" w:val="nil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8"/>
              <w:ind w:left="159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icio</w:t>
            </w:r>
          </w:p>
        </w:tc>
        <w:tc>
          <w:tcPr>
            <w:tcW w:type="dxa" w:w="5245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8"/>
              <w:ind w:left="1627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spacing w:before="92"/>
              <w:ind w:left="1715" w:right="2077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JU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20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</w:tr>
      <w:tr>
        <w:trPr>
          <w:trHeight w:hRule="exact" w:val="467"/>
        </w:trPr>
        <w:tc>
          <w:tcPr>
            <w:tcW w:type="dxa" w:w="4825"/>
            <w:gridSpan w:val="3"/>
            <w:tcBorders>
              <w:top w:color="auto" w:space="0" w:sz="6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1"/>
              <w:ind w:left="1554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20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type="dxa" w:w="5245"/>
            <w:vMerge w:val="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300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spacing w:line="200" w:lineRule="exact"/>
              <w:ind w:left="69"/>
            </w:pP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Mo</w:t>
            </w:r>
            <w:r>
              <w:rPr>
                <w:rFonts w:ascii="Arial" w:cs="Arial" w:eastAsia="Arial" w:hAnsi="Arial"/>
                <w:spacing w:val="2"/>
                <w:w w:val="99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f</w:t>
            </w:r>
            <w:r>
              <w:rPr>
                <w:rFonts w:ascii="Arial" w:cs="Arial" w:eastAsia="Arial" w:hAnsi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4"/>
                <w:w w:val="99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ón</w:t>
            </w:r>
            <w:r>
              <w:rPr>
                <w:rFonts w:ascii="Arial" w:cs="Arial" w:eastAsia="Arial" w:hAnsi="Arial"/>
                <w:spacing w:val="3"/>
                <w:w w:val="99"/>
                <w:sz w:val="20"/>
                <w:szCs w:val="20"/>
              </w:rPr>
              <w:t>(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ascii="Arial" w:cs="Arial" w:eastAsia="Arial" w:hAnsi="Arial"/>
                <w:spacing w:val="1"/>
                <w:w w:val="99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0"/>
                <w:w w:val="99"/>
                <w:sz w:val="20"/>
                <w:szCs w:val="20"/>
              </w:rPr>
              <w:t>)</w:t>
            </w:r>
            <w:r>
              <w:rPr>
                <w:rFonts w:ascii="Arial" w:cs="Arial" w:eastAsia="Arial" w:hAnsi="Arial"/>
                <w:spacing w:val="-13"/>
                <w:w w:val="99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ont</w:t>
            </w:r>
            <w:r>
              <w:rPr>
                <w:rFonts w:ascii="Arial" w:cs="Arial" w:eastAsia="Arial" w:hAns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ascii="Arial" w:cs="Arial" w:eastAsia="Arial" w:hAns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8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ean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uda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Cesi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N/A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ticip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N/A</w:t>
            </w:r>
          </w:p>
        </w:tc>
      </w:tr>
      <w:tr>
        <w:trPr>
          <w:trHeight w:hRule="exact" w:val="564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16"/>
                <w:szCs w:val="16"/>
              </w:rPr>
              <w:jc w:val="left"/>
              <w:spacing w:line="160" w:lineRule="exact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2767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2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INFOR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CONT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RO</w:t>
            </w:r>
          </w:p>
        </w:tc>
      </w:tr>
      <w:tr>
        <w:trPr>
          <w:trHeight w:hRule="exact" w:val="264"/>
        </w:trPr>
        <w:tc>
          <w:tcPr>
            <w:tcW w:type="dxa" w:w="10070"/>
            <w:gridSpan w:val="4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lor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inicial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6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6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DIEZ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MILLONES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DOSCIENTOS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CUARENTA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MIL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PESOS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/CTE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(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$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10.242.00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)</w:t>
            </w:r>
          </w:p>
        </w:tc>
      </w:tr>
      <w:tr>
        <w:trPr>
          <w:trHeight w:hRule="exact" w:val="644"/>
        </w:trPr>
        <w:tc>
          <w:tcPr>
            <w:tcW w:type="dxa" w:w="10070"/>
            <w:gridSpan w:val="4"/>
            <w:vMerge w:val=""/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/>
        </w:tc>
      </w:tr>
      <w:tr>
        <w:trPr>
          <w:trHeight w:hRule="exact" w:val="562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rPr>
          <w:trHeight w:hRule="exact" w:val="286"/>
        </w:trPr>
        <w:tc>
          <w:tcPr>
            <w:tcW w:type="dxa" w:w="10070"/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Prór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og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</w:tr>
    </w:tbl>
    <w:p>
      <w:pPr>
        <w:rPr>
          <w:sz w:val="26"/>
          <w:szCs w:val="26"/>
        </w:rPr>
        <w:jc w:val="left"/>
        <w:spacing w:before="10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1"/>
          <w:pgMar w:bottom="280" w:footer="816" w:left="1020" w:right="800" w:top="620"/>
          <w:footerReference r:id="rId4" w:type="default"/>
          <w:type w:val="continuous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group coordorigin="1280,5922" coordsize="10058,0" style="position:absolute;margin-left:64pt;margin-top:296.1pt;width:502.9pt;height:0pt;mso-position-horizontal-relative:page;mso-position-vertical-relative:paragraph;z-index:-1244">
            <v:shape coordorigin="1280,5922" coordsize="10058,0" filled="f" path="m1280,5922l11338,5922e" strokecolor="#000000" stroked="t" strokeweight="0.58pt" style="position:absolute;left:1280;top:5922;width:10058;height:0">
              <v:path arrowok="t"/>
            </v:shape>
            <w10:wrap type="none"/>
          </v:group>
        </w:pict>
      </w:r>
      <w:r>
        <w:pict>
          <v:group coordorigin="1354,6586" coordsize="0,1764" style="position:absolute;margin-left:67.679pt;margin-top:329.32pt;width:0pt;height:88.22pt;mso-position-horizontal-relative:page;mso-position-vertical-relative:paragraph;z-index:-1243">
            <v:shape coordorigin="1354,6586" coordsize="0,1764" filled="f" path="m1354,6586l1354,8351e" strokecolor="#000000" stroked="t" strokeweight="0.96pt" style="position:absolute;left:1354;top:6586;width:0;height:1764">
              <v:path arrowok="t"/>
            </v:shape>
            <w10:wrap type="none"/>
          </v:group>
        </w:pict>
      </w:r>
      <w:r>
        <w:pict>
          <v:shape style="width:85.2pt;height:65.4pt" type="#_x0000_t75">
            <v:imagedata o:title="" r:id="rId7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242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25"/>
      </w:pPr>
      <w:r>
        <w:pict>
          <v:shape filled="f" stroked="f" style="position:absolute;margin-left:63.214pt;margin-top:200.47pt;width:504.536pt;height:474.66pt;mso-position-horizontal-relative:page;mso-position-vertical-relative:page;z-index:-1241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538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>
                    <w:trPr>
                      <w:trHeight w:hRule="exact" w:val="838"/>
                    </w:trPr>
                    <w:tc>
                      <w:tcPr>
                        <w:tcW w:type="dxa" w:w="79"/>
                        <w:vMerge w:val="restart"/>
                        <w:tcBorders>
                          <w:top w:color="auto" w:space="0" w:sz="6" w:val="nil"/>
                          <w:left w:color="000000" w:space="0" w:sz="8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8684"/>
                        <w:gridSpan w:val="5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105" w:right="5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ten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uen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ane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ible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type="dxa" w:w="638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20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668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12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</w:t>
                        </w:r>
                      </w:p>
                    </w:tc>
                  </w:tr>
                  <w:tr>
                    <w:trPr>
                      <w:trHeight w:hRule="exact" w:val="689"/>
                    </w:trPr>
                    <w:tc>
                      <w:tcPr>
                        <w:tcW w:type="dxa" w:w="79"/>
                        <w:vMerge w:val=""/>
                        <w:tcBorders>
                          <w:left w:color="000000" w:space="0" w:sz="8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8684"/>
                        <w:gridSpan w:val="5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05"/>
                        </w:pP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Verdana" w:cs="Verdana" w:eastAsia="Verdana" w:hAnsi="Verdana"/>
                            <w:spacing w:val="6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uen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46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strucción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type="dxa" w:w="1307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right"/>
                          <w:spacing w:line="240" w:lineRule="exact"/>
                          <w:ind w:right="2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>
                    <w:trPr>
                      <w:trHeight w:hRule="exact" w:val="722"/>
                    </w:trPr>
                    <w:tc>
                      <w:tcPr>
                        <w:tcW w:type="dxa" w:w="79"/>
                        <w:vMerge w:val=""/>
                        <w:tcBorders>
                          <w:left w:color="000000" w:space="0" w:sz="8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3083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05"/>
                        </w:pP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Verdana" w:cs="Verdana" w:eastAsia="Verdana" w:hAnsi="Verdana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Verdana" w:cs="Verdana" w:eastAsia="Verdana" w:hAnsi="Verdana"/>
                            <w:spacing w:val="6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465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type="dxa" w:w="1898"/>
                        <w:tcBorders>
                          <w:top w:color="000000" w:space="0" w:sz="6" w:val="single"/>
                          <w:left w:color="auto" w:space="0" w:sz="6" w:val="nil"/>
                          <w:bottom w:color="000000" w:space="0" w:sz="6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6"/>
                          <w:ind w:left="67" w:right="-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2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Arial" w:cs="Arial" w:eastAsia="Arial" w:hAnsi="Arial"/>
                            <w:spacing w:val="2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3703"/>
                        <w:gridSpan w:val="2"/>
                        <w:tcBorders>
                          <w:top w:color="000000" w:space="0" w:sz="6" w:val="single"/>
                          <w:left w:color="auto" w:space="0" w:sz="6" w:val="nil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6"/>
                          <w:ind w:left="92"/>
                        </w:pP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2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1307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right"/>
                          <w:spacing w:before="2"/>
                          <w:ind w:right="2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>
                    <w:trPr>
                      <w:trHeight w:hRule="exact" w:val="1032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5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>
                    <w:trPr>
                      <w:trHeight w:hRule="exact" w:val="301"/>
                    </w:trPr>
                    <w:tc>
                      <w:tcPr>
                        <w:tcW w:type="dxa" w:w="2567"/>
                        <w:gridSpan w:val="2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before="21"/>
                          <w:ind w:left="494" w:right="42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827" w:right="72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trato</w:t>
                        </w:r>
                      </w:p>
                    </w:tc>
                    <w:tc>
                      <w:tcPr>
                        <w:tcW w:type="dxa" w:w="2492"/>
                        <w:gridSpan w:val="2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1"/>
                          <w:ind w:hanging="281" w:left="781" w:right="4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lar</w:t>
                        </w:r>
                      </w:p>
                    </w:tc>
                    <w:tc>
                      <w:tcPr>
                        <w:tcW w:type="dxa" w:w="2489"/>
                        <w:tcBorders>
                          <w:top w:color="000000" w:space="0" w:sz="6" w:val="single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1"/>
                          <w:ind w:left="31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lor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8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20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ldo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lar</w:t>
                        </w:r>
                      </w:p>
                    </w:tc>
                  </w:tr>
                  <w:tr>
                    <w:trPr>
                      <w:trHeight w:hRule="exact" w:val="303"/>
                    </w:trPr>
                    <w:tc>
                      <w:tcPr>
                        <w:tcW w:type="dxa" w:w="2567"/>
                        <w:gridSpan w:val="2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2492"/>
                        <w:gridSpan w:val="2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2489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40" w:lineRule="exact"/>
                          <w:ind w:left="65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148"/>
                    </w:trPr>
                    <w:tc>
                      <w:tcPr>
                        <w:tcW w:type="dxa" w:w="2567"/>
                        <w:gridSpan w:val="2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8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7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10.242.000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2492"/>
                        <w:gridSpan w:val="2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9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41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type="dxa" w:w="2489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99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3.414.000</w:t>
                        </w:r>
                      </w:p>
                    </w:tc>
                    <w:tc>
                      <w:tcPr>
                        <w:tcW w:type="dxa" w:w="2521"/>
                        <w:gridSpan w:val="3"/>
                        <w:tcBorders>
                          <w:top w:color="000000" w:space="0" w:sz="6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16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3.414.000</w:t>
                        </w:r>
                      </w:p>
                    </w:tc>
                  </w:tr>
                  <w:tr>
                    <w:trPr>
                      <w:trHeight w:hRule="exact" w:val="574"/>
                    </w:trPr>
                    <w:tc>
                      <w:tcPr>
                        <w:tcW w:type="dxa" w:w="10070"/>
                        <w:gridSpan w:val="8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cial:</w:t>
                        </w:r>
                      </w:p>
                    </w:tc>
                  </w:tr>
                  <w:tr>
                    <w:trPr>
                      <w:trHeight w:hRule="exact" w:val="374"/>
                    </w:trPr>
                    <w:tc>
                      <w:tcPr>
                        <w:tcW w:type="dxa" w:w="3161"/>
                        <w:gridSpan w:val="3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0"/>
                          <w:ind w:left="100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tcBorders>
                          <w:top w:color="000000" w:space="0" w:sz="8" w:val="single"/>
                          <w:left w:color="000000" w:space="0" w:sz="8" w:val="single"/>
                          <w:bottom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0"/>
                          <w:ind w:left="143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tific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illa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</w:tr>
                  <w:tr>
                    <w:trPr>
                      <w:trHeight w:hRule="exact" w:val="288"/>
                    </w:trPr>
                    <w:tc>
                      <w:tcPr>
                        <w:tcW w:type="dxa" w:w="3161"/>
                        <w:gridSpan w:val="3"/>
                        <w:tcBorders>
                          <w:top w:color="000000" w:space="0" w:sz="8" w:val="single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6908"/>
                        <w:gridSpan w:val="5"/>
                        <w:vMerge w:val="restart"/>
                        <w:tcBorders>
                          <w:top w:color="000000" w:space="0" w:sz="8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3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illa:</w:t>
                        </w:r>
                        <w:r>
                          <w:rPr>
                            <w:rFonts w:ascii="Arial" w:cs="Arial" w:eastAsia="Arial" w:hAnsi="Arial"/>
                            <w:spacing w:val="3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9486286364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ago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1544746978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APORTES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LINEA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Fec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10/06/2025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57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egu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JUNIO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2025</w:t>
                        </w:r>
                      </w:p>
                    </w:tc>
                  </w:tr>
                  <w:tr>
                    <w:trPr>
                      <w:trHeight w:hRule="exact" w:val="151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/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4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auto" w:space="0" w:sz="6" w:val="nil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40" w:lineRule="exact"/>
                          <w:ind w:left="61" w:right="-2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Arial" w:cs="Arial" w:eastAsia="Arial" w:hAnsi="Arial"/>
                            <w:spacing w:val="17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980"/>
                    </w:trPr>
                    <w:tc>
                      <w:tcPr>
                        <w:tcW w:type="dxa" w:w="3161"/>
                        <w:gridSpan w:val="3"/>
                        <w:tcBorders>
                          <w:top w:color="auto" w:space="0" w:sz="6" w:val="nil"/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1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rales</w:t>
                        </w:r>
                      </w:p>
                    </w:tc>
                    <w:tc>
                      <w:tcPr>
                        <w:tcW w:type="dxa" w:w="6908"/>
                        <w:gridSpan w:val="5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6"/>
                    </w:trPr>
                    <w:tc>
                      <w:tcPr>
                        <w:tcW w:type="dxa" w:w="10070"/>
                        <w:gridSpan w:val="8"/>
                        <w:vMerge w:val="restart"/>
                        <w:tcBorders>
                          <w:top w:color="000000" w:space="0" w:sz="6" w:val="single"/>
                          <w:left w:color="000000" w:space="0" w:sz="8" w:val="single"/>
                          <w:right w:color="000000" w:space="0" w:sz="8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60" w:right="433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rvaci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nan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ab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contratista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pago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mora.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contratista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adjunta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mes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enero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2025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para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pago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esta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cuenta,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según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decreto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1273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23/07/2018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que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permite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efectuar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cancelación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mes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vencido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compromete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pagar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seguridad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social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correspondiente.</w:t>
                        </w:r>
                      </w:p>
                    </w:tc>
                  </w:tr>
                  <w:tr>
                    <w:trPr>
                      <w:trHeight w:hRule="exact" w:val="262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62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right w:color="000000" w:space="0" w:sz="8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87"/>
                    </w:trPr>
                    <w:tc>
                      <w:tcPr>
                        <w:tcW w:type="dxa" w:w="10070"/>
                        <w:gridSpan w:val="8"/>
                        <w:vMerge w:val=""/>
                        <w:tcBorders>
                          <w:left w:color="000000" w:space="0" w:sz="8" w:val="single"/>
                          <w:bottom w:color="000000" w:space="0" w:sz="6" w:val="single"/>
                          <w:right w:color="000000" w:space="0" w:sz="8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Sist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44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47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,</w:t>
      </w:r>
      <w:r>
        <w:rPr>
          <w:rFonts w:ascii="Arial" w:cs="Arial" w:eastAsia="Arial" w:hAnsi="Arial"/>
          <w:spacing w:val="4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5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st</w:t>
      </w:r>
      <w:r>
        <w:rPr>
          <w:rFonts w:ascii="Arial" w:cs="Arial" w:eastAsia="Arial" w:hAnsi="Arial"/>
          <w:spacing w:val="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2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2"/>
          <w:pgMar w:bottom="280" w:footer="816" w:header="0" w:left="1020" w:right="800" w:top="620"/>
          <w:footerReference r:id="rId6" w:type="default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8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239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  <w:sectPr>
          <w:pgMar w:bottom="280" w:footer="816" w:header="0" w:left="1020" w:right="800" w:top="620"/>
          <w:pgSz w:h="15860" w:w="12260"/>
        </w:sectPr>
      </w:pPr>
      <w:r>
        <w:rPr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="180" w:lineRule="exact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2"/>
          <w:szCs w:val="22"/>
        </w:rPr>
        <w:jc w:val="left"/>
        <w:spacing w:line="240" w:lineRule="exact"/>
        <w:ind w:left="327" w:right="-53"/>
      </w:pP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C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oncep</w:t>
      </w:r>
      <w:r>
        <w:rPr>
          <w:rFonts w:ascii="Arial" w:cs="Arial" w:eastAsia="Arial" w:hAnsi="Arial"/>
          <w:spacing w:val="1"/>
          <w:w w:val="100"/>
          <w:position w:val="-1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o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S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up</w:t>
      </w:r>
      <w:r>
        <w:rPr>
          <w:rFonts w:ascii="Arial" w:cs="Arial" w:eastAsia="Arial" w:hAnsi="Arial"/>
          <w:spacing w:val="-3"/>
          <w:w w:val="100"/>
          <w:position w:val="-1"/>
          <w:sz w:val="22"/>
          <w:szCs w:val="22"/>
        </w:rPr>
        <w:t>e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position w:val="-1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so</w:t>
      </w:r>
      <w:r>
        <w:rPr>
          <w:rFonts w:ascii="Arial" w:cs="Arial" w:eastAsia="Arial" w:hAnsi="Arial"/>
          <w:spacing w:val="-2"/>
          <w:w w:val="100"/>
          <w:position w:val="-1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position w:val="-1"/>
          <w:sz w:val="22"/>
          <w:szCs w:val="22"/>
        </w:rPr>
        <w:t>:</w:t>
      </w:r>
      <w:r>
        <w:rPr>
          <w:rFonts w:ascii="Arial" w:cs="Arial" w:eastAsia="Arial" w:hAnsi="Arial"/>
          <w:spacing w:val="0"/>
          <w:w w:val="100"/>
          <w:position w:val="0"/>
          <w:sz w:val="22"/>
          <w:szCs w:val="22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/>
        <w:sectPr>
          <w:type w:val="continuous"/>
          <w:pgSz w:h="15860" w:w="12260"/>
          <w:pgMar w:bottom="280" w:left="1020" w:right="800" w:top="620"/>
          <w:cols w:equalWidth="off" w:num="2">
            <w:col w:space="1580" w:w="2438"/>
            <w:col w:w="6422"/>
          </w:cols>
        </w:sectPr>
      </w:pPr>
      <w:r>
        <w:br w:type="column"/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2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TÉCNICO</w:t>
      </w:r>
    </w:p>
    <w:p>
      <w:pPr>
        <w:rPr>
          <w:sz w:val="20"/>
          <w:szCs w:val="20"/>
        </w:rPr>
        <w:jc w:val="left"/>
        <w:spacing w:before="10"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2"/>
          <w:szCs w:val="22"/>
        </w:rPr>
        <w:jc w:val="left"/>
        <w:spacing w:before="32" w:line="260" w:lineRule="auto"/>
        <w:ind w:left="399" w:right="86"/>
      </w:pPr>
      <w:r>
        <w:rPr>
          <w:rFonts w:ascii="Arial" w:cs="Arial" w:eastAsia="Arial" w:hAnsi="Arial"/>
          <w:spacing w:val="1"/>
          <w:w w:val="100"/>
          <w:sz w:val="22"/>
          <w:szCs w:val="22"/>
        </w:rPr>
        <w:t>M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ed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el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prese</w:t>
      </w:r>
      <w:r>
        <w:rPr>
          <w:rFonts w:ascii="Arial" w:cs="Arial" w:eastAsia="Arial" w:hAnsi="Arial"/>
          <w:spacing w:val="-5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umen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6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con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n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uac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ono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dades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ea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l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zadas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según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el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con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a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P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-2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t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ac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ón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de</w:t>
      </w:r>
      <w:r>
        <w:rPr>
          <w:rFonts w:ascii="Arial" w:cs="Arial" w:eastAsia="Arial" w:hAnsi="Arial"/>
          <w:spacing w:val="-4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S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e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r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v</w:t>
      </w:r>
      <w:r>
        <w:rPr>
          <w:rFonts w:ascii="Arial" w:cs="Arial" w:eastAsia="Arial" w:hAnsi="Arial"/>
          <w:spacing w:val="-1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c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i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os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No.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416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2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01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0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2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6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-3"/>
          <w:w w:val="100"/>
          <w:sz w:val="22"/>
          <w:szCs w:val="22"/>
        </w:rPr>
        <w:t>1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.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1301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 </w:t>
      </w:r>
      <w:r>
        <w:rPr>
          <w:rFonts w:ascii="Arial" w:cs="Arial" w:eastAsia="Arial" w:hAnsi="Arial"/>
          <w:spacing w:val="1"/>
          <w:w w:val="100"/>
          <w:sz w:val="22"/>
          <w:szCs w:val="22"/>
        </w:rPr>
        <w:t>-</w:t>
      </w:r>
      <w:r>
        <w:rPr>
          <w:rFonts w:ascii="Arial" w:cs="Arial" w:eastAsia="Arial" w:hAnsi="Arial"/>
          <w:spacing w:val="0"/>
          <w:w w:val="100"/>
          <w:sz w:val="22"/>
          <w:szCs w:val="22"/>
        </w:rPr>
        <w:t>2025</w:t>
      </w:r>
    </w:p>
    <w:p>
      <w:pPr>
        <w:rPr>
          <w:sz w:val="26"/>
          <w:szCs w:val="26"/>
        </w:rPr>
        <w:jc w:val="left"/>
        <w:spacing w:before="4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30" w:lineRule="auto"/>
        <w:ind w:left="401" w:right="410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1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Prestar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apoyo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técnico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administrativa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metodológica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facilitar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acciones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desarrollar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jornadas,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eventos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demás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proyecto,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como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eventos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deportivos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recreativos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innovación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locales,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nacionales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internacionales,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proporcionando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asistencia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supervisión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contractuales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Subsecretaría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Fomento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que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sean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designados.</w:t>
      </w:r>
    </w:p>
    <w:p>
      <w:pPr>
        <w:rPr>
          <w:sz w:val="22"/>
          <w:szCs w:val="22"/>
        </w:rPr>
        <w:jc w:val="left"/>
        <w:spacing w:before="13" w:line="220" w:lineRule="exact"/>
      </w:pPr>
      <w:r>
        <w:rPr>
          <w:sz w:val="22"/>
          <w:szCs w:val="22"/>
        </w:rPr>
      </w:r>
    </w:p>
    <w:p>
      <w:pPr>
        <w:rPr>
          <w:rFonts w:ascii="Segoe UI" w:cs="Segoe UI" w:eastAsia="Segoe UI" w:hAnsi="Segoe UI"/>
          <w:sz w:val="24"/>
          <w:szCs w:val="24"/>
        </w:rPr>
        <w:jc w:val="left"/>
        <w:spacing w:line="300" w:lineRule="exact"/>
        <w:ind w:left="727"/>
      </w:pPr>
      <w:r>
        <w:rPr>
          <w:rFonts w:ascii="Segoe UI Symbol" w:cs="Segoe UI Symbol" w:eastAsia="Segoe UI Symbol" w:hAnsi="Segoe UI Symbol"/>
          <w:spacing w:val="0"/>
          <w:w w:val="100"/>
          <w:position w:val="-1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No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desarrolo</w:t>
      </w:r>
      <w:r>
        <w:rPr>
          <w:rFonts w:ascii="Segoe UI" w:cs="Segoe UI" w:eastAsia="Segoe UI" w:hAnsi="Segoe UI"/>
          <w:spacing w:val="-2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la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actividad</w:t>
      </w:r>
      <w:r>
        <w:rPr>
          <w:rFonts w:ascii="Segoe UI" w:cs="Segoe UI" w:eastAsia="Segoe UI" w:hAnsi="Segoe UI"/>
          <w:spacing w:val="-1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este</w:t>
      </w:r>
      <w:r>
        <w:rPr>
          <w:rFonts w:ascii="Segoe UI" w:cs="Segoe UI" w:eastAsia="Segoe UI" w:hAnsi="Segoe UI"/>
          <w:spacing w:val="-1"/>
          <w:w w:val="100"/>
          <w:position w:val="-1"/>
          <w:sz w:val="24"/>
          <w:szCs w:val="24"/>
        </w:rPr>
        <w:t> </w:t>
      </w:r>
      <w:r>
        <w:rPr>
          <w:rFonts w:ascii="Segoe UI" w:cs="Segoe UI" w:eastAsia="Segoe UI" w:hAnsi="Segoe UI"/>
          <w:spacing w:val="0"/>
          <w:w w:val="100"/>
          <w:position w:val="-1"/>
          <w:sz w:val="24"/>
          <w:szCs w:val="24"/>
        </w:rPr>
        <w:t>mes.</w:t>
      </w:r>
      <w:r>
        <w:rPr>
          <w:rFonts w:ascii="Segoe UI" w:cs="Segoe UI" w:eastAsia="Segoe UI" w:hAnsi="Segoe UI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="220" w:lineRule="exact"/>
      </w:pPr>
      <w:r>
        <w:rPr>
          <w:sz w:val="22"/>
          <w:szCs w:val="22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35" w:line="260" w:lineRule="exact"/>
        <w:ind w:left="401" w:right="491"/>
      </w:pPr>
      <w:r>
        <w:rPr>
          <w:rFonts w:ascii="Arial" w:cs="Arial" w:eastAsia="Arial" w:hAnsi="Arial"/>
          <w:spacing w:val="0"/>
          <w:w w:val="100"/>
          <w:sz w:val="24"/>
          <w:szCs w:val="24"/>
        </w:rPr>
        <w:t>2.Elaborar,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consolidar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presentar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informes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parciales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finales,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recopilando,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analizando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información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generada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durante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ejecución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proyecto,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garantizar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rendición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cuentas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transparencia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actividades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realizadas.</w:t>
      </w:r>
    </w:p>
    <w:p>
      <w:pPr>
        <w:rPr>
          <w:sz w:val="24"/>
          <w:szCs w:val="24"/>
        </w:rPr>
        <w:jc w:val="left"/>
        <w:spacing w:line="240" w:lineRule="exact"/>
      </w:pPr>
      <w:r>
        <w:rPr>
          <w:sz w:val="24"/>
          <w:szCs w:val="24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60" w:lineRule="exact"/>
        <w:ind w:hanging="276" w:left="1003" w:right="170"/>
      </w:pPr>
      <w:r>
        <w:pict>
          <v:group coordorigin="1269,4000" coordsize="10079,9789" style="position:absolute;margin-left:63.46pt;margin-top:200.01pt;width:503.94pt;height:489.43pt;mso-position-horizontal-relative:page;mso-position-vertical-relative:page;z-index:-1240">
            <v:shape coordorigin="1282,4016" coordsize="10056,448" fillcolor="#D9D9D9" filled="t" path="m1282,4464l11338,4464,11338,4016,1282,4016,1282,4464xe" stroked="f" style="position:absolute;left:1282;top:4016;width:10056;height:448">
              <v:path arrowok="t"/>
              <v:fill/>
            </v:shape>
            <v:shape coordorigin="1347,4102" coordsize="9926,276" fillcolor="#D9D9D9" filled="t" path="m1347,4378l11273,4378,11273,4102,1347,4102,1347,4378xe" stroked="f" style="position:absolute;left:1347;top:4102;width:9926;height:276">
              <v:path arrowok="t"/>
              <v:fill/>
            </v:shape>
            <v:shape coordorigin="1280,4011" coordsize="10058,0" filled="f" path="m1280,4011l11338,4011e" strokecolor="#000000" stroked="t" strokeweight="0.58pt" style="position:absolute;left:1280;top:4011;width:10058;height:0">
              <v:path arrowok="t"/>
            </v:shape>
            <v:shape coordorigin="1280,4469" coordsize="10058,0" filled="f" path="m1280,4469l11338,4469e" strokecolor="#000000" stroked="t" strokeweight="0.58pt" style="position:absolute;left:1280;top:4469;width:10058;height:0">
              <v:path arrowok="t"/>
            </v:shape>
            <v:shape coordorigin="1275,4006" coordsize="0,9777" filled="f" path="m1275,4006l1275,13783e" strokecolor="#000000" stroked="t" strokeweight="0.58pt" style="position:absolute;left:1275;top:4006;width:0;height:9777">
              <v:path arrowok="t"/>
            </v:shape>
            <v:shape coordorigin="1280,13778" coordsize="10058,0" filled="f" path="m1280,13778l11338,13778e" strokecolor="#000000" stroked="t" strokeweight="0.58pt" style="position:absolute;left:1280;top:13778;width:10058;height:0">
              <v:path arrowok="t"/>
            </v:shape>
            <v:shape coordorigin="11342,4006" coordsize="0,9777" filled="f" path="m11342,4006l11342,13783e" strokecolor="#000000" stroked="t" strokeweight="0.58pt" style="position:absolute;left:11342;top:4006;width:0;height:9777">
              <v:path arrowok="t"/>
            </v:shape>
            <w10:wrap type="none"/>
          </v:group>
        </w:pict>
      </w:r>
      <w:r>
        <w:rPr>
          <w:rFonts w:ascii="Segoe UI Symbol" w:cs="Segoe UI Symbol" w:eastAsia="Segoe UI Symbol" w:hAnsi="Segoe UI Symbol"/>
          <w:spacing w:val="0"/>
          <w:w w:val="100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abo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ctivi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z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</w:t>
      </w:r>
      <w:r>
        <w:rPr>
          <w:rFonts w:ascii="Arial" w:cs="Arial" w:eastAsia="Arial" w:hAnsi="Arial"/>
          <w:spacing w:val="6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1" w:line="180" w:lineRule="exact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35" w:line="260" w:lineRule="exact"/>
        <w:ind w:left="401" w:right="265"/>
      </w:pPr>
      <w:r>
        <w:rPr>
          <w:rFonts w:ascii="Arial" w:cs="Arial" w:eastAsia="Arial" w:hAnsi="Arial"/>
          <w:spacing w:val="0"/>
          <w:w w:val="100"/>
          <w:sz w:val="24"/>
          <w:szCs w:val="24"/>
        </w:rPr>
        <w:t>3.Gestionar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publicación,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seguimiento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control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documentos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actos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administrativos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relacionados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procesos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asignados,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asegurando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cumplimiento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trazabilidad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Sistema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Electrónico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para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Contratación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Pública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–SECOP–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plataforma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Gestión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Contratistas,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según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sea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caso,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concordancia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con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normativas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vigentes.</w:t>
      </w:r>
    </w:p>
    <w:p>
      <w:pPr>
        <w:rPr>
          <w:sz w:val="16"/>
          <w:szCs w:val="16"/>
        </w:rPr>
        <w:jc w:val="left"/>
        <w:spacing w:before="9" w:line="160" w:lineRule="exact"/>
      </w:pPr>
      <w:r>
        <w:rPr>
          <w:sz w:val="16"/>
          <w:szCs w:val="1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60" w:lineRule="exact"/>
        <w:ind w:hanging="334" w:left="1002" w:right="309"/>
      </w:pPr>
      <w:r>
        <w:rPr>
          <w:rFonts w:ascii="Segoe UI Symbol" w:cs="Segoe UI Symbol" w:eastAsia="Segoe UI Symbol" w:hAnsi="Segoe UI Symbol"/>
          <w:spacing w:val="0"/>
          <w:w w:val="100"/>
          <w:sz w:val="24"/>
          <w:szCs w:val="24"/>
        </w:rPr>
        <w:t>➢</w:t>
      </w:r>
      <w:r>
        <w:rPr>
          <w:rFonts w:ascii="Segoe UI Symbol" w:cs="Segoe UI Symbol" w:eastAsia="Segoe UI Symbol" w:hAnsi="Segoe UI Symbo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sti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ó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6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Se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ob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q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le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u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ad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jar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vi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g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0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</w:p>
    <w:p>
      <w:pPr>
        <w:rPr>
          <w:sz w:val="18"/>
          <w:szCs w:val="18"/>
        </w:rPr>
        <w:jc w:val="left"/>
        <w:spacing w:before="7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type w:val="continuous"/>
          <w:pgSz w:h="15860" w:w="12260"/>
          <w:pgMar w:bottom="280" w:left="1020" w:right="800" w:top="62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10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3.454pt;margin-top:37.25pt;width:504.056pt;height:153pt;mso-position-horizontal-relative:page;mso-position-vertical-relative:page;z-index:-1238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3" w:line="160" w:lineRule="exact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246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6351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5"/>
            </w:pPr>
            <w:r>
              <w:rPr>
                <w:rFonts w:ascii="Times New Roman" w:cs="Times New Roman" w:eastAsia="Times New Roman" w:hAnsi="Times New Roman"/>
                <w:spacing w:val="1"/>
                <w:w w:val="100"/>
                <w:sz w:val="26"/>
                <w:szCs w:val="26"/>
              </w:rPr>
              <w:t>4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á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ad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ob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l.</w:t>
            </w:r>
          </w:p>
          <w:p>
            <w:pPr>
              <w:rPr>
                <w:sz w:val="14"/>
                <w:szCs w:val="14"/>
              </w:rPr>
              <w:jc w:val="left"/>
              <w:spacing w:before="10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71" w:right="537"/>
            </w:pPr>
            <w:r>
              <w:rPr>
                <w:rFonts w:ascii="Segoe UI Symbol" w:cs="Segoe UI Symbol" w:eastAsia="Segoe UI Symbol" w:hAnsi="Segoe UI Symbol"/>
                <w:spacing w:val="0"/>
                <w:w w:val="100"/>
                <w:sz w:val="24"/>
                <w:szCs w:val="24"/>
              </w:rPr>
              <w:t>➢</w:t>
            </w:r>
            <w:r>
              <w:rPr>
                <w:rFonts w:ascii="Segoe UI Symbol" w:cs="Segoe UI Symbol" w:eastAsia="Segoe UI Symbol" w:hAnsi="Segoe UI Symbo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Asistió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mesa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trabajo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asistencia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tecnica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lineamiento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sobre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elaboracion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nuevos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formatos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coordinacion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cuentas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cobros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Sub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Secretaria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Foment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</w:p>
          <w:p>
            <w:pPr>
              <w:rPr>
                <w:sz w:val="11"/>
                <w:szCs w:val="11"/>
              </w:rPr>
              <w:jc w:val="left"/>
              <w:spacing w:before="6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71"/>
            </w:pP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EDIO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VERIFIC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CION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71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IDENCI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ACIONADO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NCUENTRAN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EL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NTE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INK: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6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X6Y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d_3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aM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IlVu</w:t>
            </w:r>
          </w:p>
        </w:tc>
      </w:tr>
      <w:tr>
        <w:trPr>
          <w:trHeight w:hRule="exact" w:val="408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before="8"/>
              <w:ind w:left="138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ón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Servi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os: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hRule="exact" w:val="566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ind w:left="138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az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vo:</w:t>
            </w:r>
            <w:r>
              <w:rPr>
                <w:rFonts w:ascii="Arial" w:cs="Arial" w:eastAsia="Arial" w:hAns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hRule="exact" w:val="1529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69"/>
            </w:pP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bse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ones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écn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</w:p>
        </w:tc>
      </w:tr>
      <w:tr>
        <w:trPr>
          <w:trHeight w:hRule="exact" w:val="53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color="auto" w:fill="D9D9D9" w:val="clear"/>
          </w:tcPr>
          <w:p>
            <w:pPr>
              <w:rPr>
                <w:sz w:val="24"/>
                <w:szCs w:val="24"/>
              </w:rPr>
              <w:jc w:val="left"/>
              <w:spacing w:before="4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60" w:lineRule="exact"/>
              <w:ind w:left="2772"/>
            </w:pP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8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RE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OM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CI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PAR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-4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3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10"/>
          <w:szCs w:val="10"/>
        </w:rPr>
        <w:jc w:val="left"/>
        <w:spacing w:line="100" w:lineRule="exact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  <w:sectPr>
          <w:pgNumType w:start="4"/>
          <w:pgMar w:bottom="280" w:footer="816" w:header="0" w:left="1020" w:right="800" w:top="620"/>
          <w:footerReference r:id="rId9" w:type="default"/>
          <w:pgSz w:h="15860" w:w="12260"/>
        </w:sectPr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p>
      <w:pPr>
        <w:rPr>
          <w:sz w:val="18"/>
          <w:szCs w:val="18"/>
        </w:rPr>
        <w:jc w:val="left"/>
        <w:spacing w:before="10" w:line="180" w:lineRule="exact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Times New Roman" w:cs="Times New Roman" w:eastAsia="Times New Roman" w:hAnsi="Times New Roman"/>
          <w:sz w:val="20"/>
          <w:szCs w:val="20"/>
        </w:rPr>
        <w:jc w:val="left"/>
        <w:ind w:left="818"/>
      </w:pPr>
      <w:r>
        <w:pict>
          <v:shape style="width:85.2pt;height:65.4pt" type="#_x0000_t75">
            <v:imagedata o:title="" r:id="rId11"/>
          </v:shape>
        </w:pict>
      </w:r>
      <w:r>
        <w:rPr>
          <w:rFonts w:ascii="Times New Roman" w:cs="Times New Roman" w:eastAsia="Times New Roman" w:hAns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="140" w:lineRule="exact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3601"/>
      </w:pPr>
      <w:r>
        <w:pict>
          <v:shape filled="f" stroked="f" style="position:absolute;margin-left:66.024pt;margin-top:117.06pt;width:128.672pt;height:116.77pt;mso-position-horizontal-relative:page;mso-position-vertical-relative:paragraph;z-index:-1237" type="#_x0000_t202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="200" w:lineRule="exact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6" w:line="220" w:lineRule="exact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  <w:jc w:val="center"/>
                    <w:ind w:left="-39" w:right="-39"/>
                  </w:pP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TOMAS</w:t>
                  </w:r>
                  <w:r>
                    <w:rPr>
                      <w:rFonts w:ascii="Arial" w:cs="Arial" w:eastAsia="Arial" w:hAnsi="Arial"/>
                      <w:spacing w:val="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GUTI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4"/>
                      <w:szCs w:val="24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RR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4"/>
                      <w:szCs w:val="24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Z</w:t>
                  </w:r>
                  <w:r>
                    <w:rPr>
                      <w:rFonts w:ascii="Arial" w:cs="Arial" w:eastAsia="Arial" w:hAnsi="Arial"/>
                      <w:spacing w:val="-2"/>
                      <w:w w:val="100"/>
                      <w:sz w:val="24"/>
                      <w:szCs w:val="24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4"/>
                      <w:szCs w:val="24"/>
                    </w:rPr>
                    <w:t>M</w:t>
                  </w:r>
                </w:p>
                <w:p>
                  <w:pPr>
                    <w:rPr>
                      <w:rFonts w:ascii="Arial" w:cs="Arial" w:eastAsia="Arial" w:hAnsi="Arial"/>
                      <w:sz w:val="22"/>
                      <w:szCs w:val="22"/>
                    </w:rPr>
                    <w:jc w:val="center"/>
                    <w:spacing w:line="220" w:lineRule="exact"/>
                    <w:ind w:left="122" w:right="105"/>
                  </w:pP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omb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y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f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ascii="Arial" w:cs="Arial" w:eastAsia="Arial" w:hAnsi="Arial"/>
                      <w:spacing w:val="1"/>
                      <w:w w:val="100"/>
                      <w:sz w:val="22"/>
                      <w:szCs w:val="22"/>
                    </w:rPr>
                    <w:t>rm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ascii="Arial" w:cs="Arial" w:eastAsia="Arial" w:hAnsi="Arial"/>
                      <w:spacing w:val="-4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del</w:t>
                  </w:r>
                  <w:r>
                    <w:rPr>
                      <w:rFonts w:ascii="Arial" w:cs="Arial" w:eastAsia="Arial" w:hAnsi="Arial"/>
                      <w:spacing w:val="-2"/>
                      <w:w w:val="100"/>
                      <w:sz w:val="22"/>
                      <w:szCs w:val="22"/>
                    </w:rPr>
                    <w:t> </w:t>
                  </w:r>
                  <w:r>
                    <w:rPr>
                      <w:rFonts w:ascii="Arial" w:cs="Arial" w:eastAsia="Arial" w:hAnsi="Arial"/>
                      <w:spacing w:val="-1"/>
                      <w:w w:val="100"/>
                      <w:sz w:val="22"/>
                      <w:szCs w:val="22"/>
                    </w:rPr>
                    <w:t>S</w:t>
                  </w:r>
                  <w:r>
                    <w:rPr>
                      <w:rFonts w:ascii="Arial" w:cs="Arial" w:eastAsia="Arial" w:hAnsi="Arial"/>
                      <w:spacing w:val="0"/>
                      <w:w w:val="100"/>
                      <w:sz w:val="22"/>
                      <w:szCs w:val="22"/>
                    </w:rPr>
                    <w:t>upe</w:t>
                  </w:r>
                </w:p>
              </w:txbxContent>
            </v:textbox>
            <w10:wrap type="none"/>
          </v:shape>
        </w:pict>
      </w:r>
      <w:r>
        <w:pict>
          <v:group coordorigin="1347,5217" coordsize="5141,0" style="position:absolute;margin-left:67.35pt;margin-top:260.836pt;width:257.05pt;height:0pt;mso-position-horizontal-relative:page;mso-position-vertical-relative:paragraph;z-index:-1236">
            <v:shape coordorigin="1347,5217" coordsize="5141,0" filled="f" path="m1347,5217l6488,5217e" strokecolor="#000000" stroked="t" strokeweight="0.69551pt" style="position:absolute;left:1347;top:5217;width:5141;height:0">
              <v:path arrowok="t"/>
            </v:shape>
            <w10:wrap type="none"/>
          </v:group>
        </w:pict>
      </w:r>
      <w:r>
        <w:pict>
          <v:shape style="position:absolute;margin-left:91.0043pt;margin-top:117.06pt;width:96.807pt;height:115.93pt;mso-position-horizontal-relative:page;mso-position-vertical-relative:paragraph;z-index:-1235" type="#_x0000_t75">
            <v:imagedata o:title="" r:id="rId12"/>
          </v:shape>
        </w:pict>
      </w:r>
      <w:r>
        <w:pict>
          <v:shape filled="f" stroked="f" style="position:absolute;margin-left:63.454pt;margin-top:37.25pt;width:504.056pt;height:153pt;mso-position-horizontal-relative:page;mso-position-vertical-relative:page;z-index:-1234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1277"/>
                    </w:trPr>
                    <w:tc>
                      <w:tcPr>
                        <w:tcW w:type="dxa" w:w="2835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4652"/>
                        <w:tcBorders>
                          <w:top w:color="000000" w:space="0" w:sz="6" w:val="single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7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ind w:left="325" w:right="3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MOD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LO</w:t>
                        </w:r>
                        <w:r>
                          <w:rPr>
                            <w:rFonts w:ascii="Arial" w:cs="Arial" w:eastAsia="Arial" w:hAnsi="Arial"/>
                            <w:spacing w:val="-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9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9"/>
                            <w:sz w:val="20"/>
                            <w:szCs w:val="20"/>
                          </w:rPr>
                          <w:t>DO</w:t>
                        </w:r>
                        <w:r>
                          <w:rPr>
                            <w:rFonts w:ascii="Arial" w:cs="Arial" w:eastAsia="Arial" w:hAnsi="Arial"/>
                            <w:spacing w:val="-10"/>
                            <w:w w:val="99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7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97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7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center"/>
                          <w:spacing w:line="200" w:lineRule="exact"/>
                          <w:ind w:left="1963" w:right="1968"/>
                        </w:pPr>
                        <w:r>
                          <w:rPr>
                            <w:rFonts w:ascii="Arial" w:cs="Arial" w:eastAsia="Arial" w:hAnsi="Arial"/>
                            <w:spacing w:val="3"/>
                            <w:w w:val="96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96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9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97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96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81"/>
                        <w:gridSpan w:val="2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5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0"/>
                            <w:szCs w:val="20"/>
                          </w:rPr>
                          <w:jc w:val="left"/>
                          <w:ind w:left="107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A01.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03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.F0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883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65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Í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position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ind w:left="384" w:right="385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INFOR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RCI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FIN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SUP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RVI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center"/>
                          <w:spacing w:line="220" w:lineRule="exact"/>
                          <w:ind w:left="393" w:right="39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CONTRATO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4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STAC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4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4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ind w:left="34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</w:p>
                    </w:tc>
                    <w:tc>
                      <w:tcPr>
                        <w:tcW w:type="dxa" w:w="1164"/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="180" w:lineRule="exact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center"/>
                          <w:ind w:left="426" w:right="375"/>
                        </w:pP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002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hRule="exact" w:val="172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743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auto" w:space="0" w:sz="6" w:val="nil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14"/>
                    </w:trPr>
                    <w:tc>
                      <w:tcPr>
                        <w:tcW w:type="dxa" w:w="2835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16"/>
                            <w:szCs w:val="16"/>
                          </w:rPr>
                          <w:jc w:val="left"/>
                          <w:spacing w:line="160" w:lineRule="exact"/>
                          <w:ind w:left="43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6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type="dxa" w:w="4652"/>
                        <w:tcBorders>
                          <w:top w:color="auto" w:space="0" w:sz="6" w:val="nil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hanging="1356" w:left="1761" w:right="3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PERSONA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NATUR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1417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  <w:tc>
                      <w:tcPr>
                        <w:tcW w:type="dxa" w:w="1164"/>
                        <w:vMerge w:val=""/>
                        <w:tcBorders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SERVICIOS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ROF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ON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ES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3" w:line="160" w:lineRule="exact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tbl>
      <w:tblPr>
        <w:tblW w:type="auto" w:w="0"/>
        <w:tblLook w:val="01E0"/>
        <w:jc w:val="left"/>
        <w:tblInd w:type="dxa" w:w="16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7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129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ones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ese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í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do</w:t>
            </w:r>
          </w:p>
        </w:tc>
      </w:tr>
      <w:tr>
        <w:trPr>
          <w:trHeight w:hRule="exact" w:val="278"/>
        </w:trPr>
        <w:tc>
          <w:tcPr>
            <w:tcW w:type="dxa" w:w="10070"/>
            <w:tcBorders>
              <w:top w:color="000000" w:space="0" w:sz="6" w:val="single"/>
              <w:left w:color="D9D9D9" w:space="0" w:sz="27" w:val="single"/>
              <w:bottom w:color="000000" w:space="0" w:sz="6" w:val="single"/>
              <w:right w:color="D9D9D9" w:space="0" w:sz="27" w:val="single"/>
            </w:tcBorders>
            <w:shd w:color="auto" w:fill="D9D9D9" w:val="clear"/>
          </w:tcPr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60" w:lineRule="exact"/>
              <w:ind w:left="3845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7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hRule="exact" w:val="3580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2639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AÑOSCA</w:t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spacing w:line="220" w:lineRule="exact"/>
              <w:ind w:left="67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                                   </w:t>
            </w:r>
            <w:r>
              <w:rPr>
                <w:rFonts w:ascii="Arial" w:cs="Arial" w:eastAsia="Arial" w:hAnsi="Arial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so</w:t>
            </w:r>
          </w:p>
          <w:p>
            <w:pPr>
              <w:rPr>
                <w:sz w:val="11"/>
                <w:szCs w:val="11"/>
              </w:rPr>
              <w:jc w:val="left"/>
              <w:spacing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ind w:left="67"/>
            </w:pP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omb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rm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po</w:t>
            </w:r>
            <w:r>
              <w:rPr>
                <w:rFonts w:ascii="Arial" w:cs="Arial" w:eastAsia="Arial" w:hAnsi="Arial"/>
                <w:spacing w:val="-5"/>
                <w:w w:val="100"/>
                <w:sz w:val="22"/>
                <w:szCs w:val="22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up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ón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(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ando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q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ue)</w:t>
            </w:r>
          </w:p>
        </w:tc>
      </w:tr>
      <w:tr>
        <w:trPr>
          <w:trHeight w:hRule="exact" w:val="502"/>
        </w:trPr>
        <w:tc>
          <w:tcPr>
            <w:tcW w:type="dxa" w:w="10070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>
            <w:pPr>
              <w:rPr>
                <w:rFonts w:ascii="Arial" w:cs="Arial" w:eastAsia="Arial" w:hAnsi="Arial"/>
                <w:sz w:val="20"/>
                <w:szCs w:val="20"/>
              </w:rPr>
              <w:jc w:val="left"/>
              <w:spacing w:line="240" w:lineRule="exact"/>
              <w:ind w:left="6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ascii="Arial" w:cs="Arial" w:eastAsia="Arial" w:hAnsi="Arial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ascii="Arial" w:cs="Arial" w:eastAsia="Arial" w:hAns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Arial" w:cs="Arial" w:eastAsia="Arial" w:hAns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ago</w:t>
            </w:r>
            <w:r>
              <w:rPr>
                <w:rFonts w:ascii="Arial" w:cs="Arial" w:eastAsia="Arial" w:hAns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ascii="Arial" w:cs="Arial" w:eastAsia="Arial" w:hAns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Arial" w:cs="Arial" w:eastAsia="Arial" w:hAns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ascii="Arial" w:cs="Arial" w:eastAsia="Arial" w:hAnsi="Arial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Arial" w:cs="Arial" w:eastAsia="Arial" w:hAns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Arial" w:cs="Arial" w:eastAsia="Arial" w:hAnsi="Arial"/>
                <w:spacing w:val="4"/>
                <w:w w:val="100"/>
                <w:sz w:val="20"/>
                <w:szCs w:val="20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ascii="Arial" w:cs="Arial" w:eastAsia="Arial" w:hAns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3" w:line="160" w:lineRule="exact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16"/>
          <w:szCs w:val="16"/>
        </w:rPr>
        <w:jc w:val="left"/>
        <w:spacing w:before="40"/>
        <w:ind w:left="113"/>
      </w:pPr>
      <w:r>
        <w:rPr>
          <w:rFonts w:ascii="Arial" w:cs="Arial" w:eastAsia="Arial" w:hAnsi="Arial"/>
          <w:spacing w:val="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26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pi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la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dm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3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de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25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n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g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-2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.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  </w:t>
      </w:r>
      <w:r>
        <w:rPr>
          <w:rFonts w:ascii="Arial" w:cs="Arial" w:eastAsia="Arial" w:hAnsi="Arial"/>
          <w:spacing w:val="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P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h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b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ida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s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u</w:t>
      </w:r>
      <w:r>
        <w:rPr>
          <w:rFonts w:ascii="Arial" w:cs="Arial" w:eastAsia="Arial" w:hAnsi="Arial"/>
          <w:spacing w:val="24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5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l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t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e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r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2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17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m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o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d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f</w:t>
      </w:r>
      <w:r>
        <w:rPr>
          <w:rFonts w:ascii="Arial" w:cs="Arial" w:eastAsia="Arial" w:hAnsi="Arial"/>
          <w:spacing w:val="-4"/>
          <w:w w:val="100"/>
          <w:sz w:val="16"/>
          <w:szCs w:val="16"/>
        </w:rPr>
        <w:t>i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-3"/>
          <w:w w:val="100"/>
          <w:sz w:val="16"/>
          <w:szCs w:val="16"/>
        </w:rPr>
        <w:t>a</w:t>
      </w:r>
      <w:r>
        <w:rPr>
          <w:rFonts w:ascii="Arial" w:cs="Arial" w:eastAsia="Arial" w:hAnsi="Arial"/>
          <w:spacing w:val="1"/>
          <w:w w:val="100"/>
          <w:sz w:val="16"/>
          <w:szCs w:val="16"/>
        </w:rPr>
        <w:t>c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ión</w:t>
      </w:r>
      <w:r>
        <w:rPr>
          <w:rFonts w:ascii="Arial" w:cs="Arial" w:eastAsia="Arial" w:hAnsi="Arial"/>
          <w:spacing w:val="20"/>
          <w:w w:val="100"/>
          <w:sz w:val="16"/>
          <w:szCs w:val="16"/>
        </w:rPr>
        <w:t> </w:t>
      </w:r>
      <w:r>
        <w:rPr>
          <w:rFonts w:ascii="Arial" w:cs="Arial" w:eastAsia="Arial" w:hAnsi="Arial"/>
          <w:spacing w:val="-1"/>
          <w:w w:val="100"/>
          <w:sz w:val="16"/>
          <w:szCs w:val="16"/>
        </w:rPr>
        <w:t>po</w:t>
      </w:r>
      <w:r>
        <w:rPr>
          <w:rFonts w:ascii="Arial" w:cs="Arial" w:eastAsia="Arial" w:hAnsi="Arial"/>
          <w:spacing w:val="0"/>
          <w:w w:val="100"/>
          <w:sz w:val="16"/>
          <w:szCs w:val="16"/>
        </w:rPr>
        <w:t>r</w:t>
      </w:r>
    </w:p>
    <w:sectPr>
      <w:pgMar w:bottom="280" w:footer="816" w:header="0" w:left="1020" w:right="800" w:top="620"/>
      <w:pgSz w:h="15860" w:w="12260"/>
    </w:sectPr>
  </w:body>
</w:document>
</file>

<file path=word/footer1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247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0.04pt;mso-position-horizontal-relative:page;mso-position-vertical-relative:page;z-index:-1246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245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5.9018pt;mso-position-horizontal-relative:page;mso-position-vertical-relative:page;z-index:-1244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p>
    <w:pPr>
      <w:rPr>
        <w:sz w:val="20"/>
        <w:szCs w:val="20"/>
      </w:rPr>
      <w:jc w:val="left"/>
      <w:spacing w:line="200" w:lineRule="exact"/>
    </w:pPr>
    <w:r>
      <w:pict>
        <v:shape filled="f" stroked="f" style="position:absolute;margin-left:55.64pt;margin-top:717.261pt;width:207.325pt;height:10.04pt;mso-position-horizontal-relative:page;mso-position-vertical-relative:page;z-index:-1243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al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q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ier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me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,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pr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za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ión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ñ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-4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-3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.</w:t>
                </w:r>
              </w:p>
            </w:txbxContent>
          </v:textbox>
          <w10:wrap type="none"/>
        </v:shape>
      </w:pict>
    </w:r>
    <w:r>
      <w:pict>
        <v:shape filled="f" stroked="f" style="position:absolute;margin-left:505.26pt;margin-top:726.501pt;width:51.4702pt;height:10.04pt;mso-position-horizontal-relative:page;mso-position-vertical-relative:page;z-index:-1242" type="#_x0000_t202">
          <v:textbox inset="0,0,0,0">
            <w:txbxContent>
              <w:p>
                <w:pPr>
                  <w:rPr>
                    <w:rFonts w:ascii="Arial" w:cs="Arial" w:eastAsia="Arial" w:hAns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ág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ina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Arial" w:cs="Arial" w:eastAsia="Arial" w:hAns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-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ascii="Arial" w:cs="Arial" w:eastAsia="Arial" w:hAnsi="Arial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ascii="Arial" w:cs="Arial" w:eastAsia="Arial" w:hAnsi="Arial"/>
                    <w:spacing w:val="0"/>
                    <w:w w:val="100"/>
                    <w:sz w:val="16"/>
                    <w:szCs w:val="16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footer1.xml" Type="http://schemas.openxmlformats.org/officeDocument/2006/relationships/footer"/><Relationship Id="rId5" Target="media\image1.jpg" Type="http://schemas.openxmlformats.org/officeDocument/2006/relationships/image"/><Relationship Id="rId6" Target="footer2.xml" Type="http://schemas.openxmlformats.org/officeDocument/2006/relationships/footer"/><Relationship Id="rId7" Target="media\image1.jpg" Type="http://schemas.openxmlformats.org/officeDocument/2006/relationships/image"/><Relationship Id="rId8" Target="media\image1.jpg" Type="http://schemas.openxmlformats.org/officeDocument/2006/relationships/image"/><Relationship Id="rId9" Target="footer3.xml" Type="http://schemas.openxmlformats.org/officeDocument/2006/relationships/footer"/><Relationship Id="rId10" Target="media\image1.jpg" Type="http://schemas.openxmlformats.org/officeDocument/2006/relationships/image"/><Relationship Id="rId11" Target="media\image1.jpg" Type="http://schemas.openxmlformats.org/officeDocument/2006/relationships/image"/><Relationship Id="rId12" Target="media\image2.png" Type="http://schemas.openxmlformats.org/officeDocument/2006/relationships/image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